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5370" w14:textId="52D00F5C" w:rsidR="002803A4" w:rsidRDefault="007E706F" w:rsidP="00CB7739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  <w:r w:rsidRPr="00CB7739">
        <w:rPr>
          <w:rFonts w:ascii="Arial" w:hAnsi="Arial" w:cs="Arial"/>
          <w:b/>
          <w:sz w:val="22"/>
          <w:szCs w:val="22"/>
          <w:lang w:val="pl-PL"/>
        </w:rPr>
        <w:t xml:space="preserve">  </w:t>
      </w:r>
      <w:r w:rsidR="007A3547" w:rsidRPr="00CB7739">
        <w:rPr>
          <w:rFonts w:ascii="Arial" w:hAnsi="Arial" w:cs="Arial"/>
          <w:b/>
          <w:sz w:val="22"/>
          <w:szCs w:val="22"/>
          <w:lang w:val="pl-PL"/>
        </w:rPr>
        <w:t xml:space="preserve">Załącznik nr </w:t>
      </w:r>
      <w:r w:rsidR="001C7024">
        <w:rPr>
          <w:rFonts w:ascii="Arial" w:hAnsi="Arial" w:cs="Arial"/>
          <w:b/>
          <w:sz w:val="22"/>
          <w:szCs w:val="22"/>
          <w:lang w:val="pl-PL"/>
        </w:rPr>
        <w:t>8</w:t>
      </w:r>
      <w:r w:rsidR="007A3547" w:rsidRPr="00CB773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do SWZ</w:t>
      </w:r>
    </w:p>
    <w:p w14:paraId="1DB28E8F" w14:textId="77777777" w:rsidR="002D1D0B" w:rsidRDefault="002D1D0B" w:rsidP="00CB7739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</w:p>
    <w:p w14:paraId="6613D77F" w14:textId="77777777" w:rsidR="002D1D0B" w:rsidRPr="00CB7739" w:rsidRDefault="002D1D0B" w:rsidP="002D1D0B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ZOBOWIĄZANIE PODMIOTU TRZECIEGO</w:t>
      </w:r>
    </w:p>
    <w:p w14:paraId="223F01EC" w14:textId="77777777" w:rsidR="002D1D0B" w:rsidRPr="00CB7739" w:rsidRDefault="002D1D0B" w:rsidP="002D1D0B">
      <w:pPr>
        <w:spacing w:line="271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do oddania do dyspozycji Wykonawcy niezbędnych zasobów na okres korzystania z nich przy wykonywaniu zamówienia</w:t>
      </w:r>
    </w:p>
    <w:p w14:paraId="66398BF4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sz w:val="22"/>
          <w:szCs w:val="22"/>
          <w:lang w:val="pl-PL"/>
        </w:rPr>
      </w:pPr>
    </w:p>
    <w:p w14:paraId="48BB0BF2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Cs/>
          <w:sz w:val="22"/>
          <w:szCs w:val="22"/>
          <w:lang w:val="pl-PL"/>
        </w:rPr>
        <w:t>W imieniu:</w:t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 __________________________________________________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________________________</w:t>
      </w:r>
    </w:p>
    <w:p w14:paraId="4AC629DD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 wpisać nazwę Podmiotu, na zasobach którego polega Wykonawca)</w:t>
      </w:r>
    </w:p>
    <w:p w14:paraId="2F40F328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69BD0046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12C066DB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Zobowiązuję się do oddania swoich zasobów</w:t>
      </w:r>
    </w:p>
    <w:p w14:paraId="7A36A8D6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1DF80C4F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4FFD0233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384A2DA7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10C6325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do dyspozycji Wykonawcy:</w:t>
      </w:r>
    </w:p>
    <w:p w14:paraId="1E850E5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7182F870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(wpisać nazwę Wykonawcy)</w:t>
      </w:r>
    </w:p>
    <w:p w14:paraId="4881D7AC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383BCC68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2876C049" w14:textId="6664CB17" w:rsidR="001C7024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iCs/>
          <w:color w:val="000000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 xml:space="preserve">przy wykonywaniu zamówienia </w:t>
      </w:r>
      <w:r w:rsidRPr="00CB7739">
        <w:rPr>
          <w:rFonts w:ascii="Arial" w:eastAsia="Verdana,Bold" w:hAnsi="Arial" w:cs="Arial"/>
          <w:sz w:val="22"/>
          <w:szCs w:val="22"/>
          <w:lang w:val="pl-PL" w:eastAsia="pl-PL"/>
        </w:rPr>
        <w:t xml:space="preserve">pn. </w:t>
      </w:r>
      <w:r w:rsidR="003B38D4" w:rsidRPr="003B38D4">
        <w:rPr>
          <w:rFonts w:ascii="Arial" w:eastAsia="Verdana,Bold" w:hAnsi="Arial" w:cs="Arial"/>
          <w:b/>
          <w:bCs/>
          <w:iCs/>
          <w:color w:val="000000"/>
          <w:sz w:val="22"/>
          <w:szCs w:val="22"/>
          <w:lang w:val="pl-PL"/>
        </w:rPr>
        <w:t>"Przebudowa drogi gminnej nr 103563R w miejscowości Janowiec w km 2+300 do km 3+147 i w km 3+167 do 3+667 wraz z niezbędną infrastrukturą techniczną"</w:t>
      </w:r>
    </w:p>
    <w:p w14:paraId="22F364AE" w14:textId="77777777" w:rsidR="003B38D4" w:rsidRPr="00CB7739" w:rsidRDefault="003B38D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</w:p>
    <w:p w14:paraId="53112A73" w14:textId="77777777" w:rsidR="002803A4" w:rsidRPr="00CB7739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color w:val="000000"/>
          <w:sz w:val="22"/>
          <w:szCs w:val="22"/>
          <w:lang w:val="pl-PL"/>
        </w:rPr>
        <w:t>O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>świadczam, iż:</w:t>
      </w:r>
    </w:p>
    <w:p w14:paraId="54967297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2AB6EB84" w14:textId="77777777" w:rsidR="002803A4" w:rsidRPr="00CB7739" w:rsidRDefault="007A3547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udostępniam Wykonawcy w/w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 xml:space="preserve"> zasoby, w następującym zakresie:</w:t>
      </w:r>
    </w:p>
    <w:p w14:paraId="4675E69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41B2AAF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sposób wykorzystania udostępnionych przeze mnie zasobów będzie następujący:</w:t>
      </w:r>
    </w:p>
    <w:p w14:paraId="11414588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015309A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zakres mojego udziału przy wykonywaniu zamówienia będzie następujący:</w:t>
      </w:r>
    </w:p>
    <w:p w14:paraId="17F62E48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A5A4BAF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okres mojego udziału przy wykonywaniu zamówienia będzie następujący:</w:t>
      </w:r>
    </w:p>
    <w:p w14:paraId="55165602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4EE77F9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udostępniając wykonawcy zdolności w postaci wykształcenia, kwalifikacji zawodowych lub doświadczenia będę realizował roboty budowlane, których dotyczą udostępnione zdolności:</w:t>
      </w:r>
    </w:p>
    <w:p w14:paraId="5B7D5EDA" w14:textId="77777777" w:rsidR="002803A4" w:rsidRPr="00CB7739" w:rsidRDefault="002803A4" w:rsidP="00CB7739">
      <w:pPr>
        <w:spacing w:line="271" w:lineRule="auto"/>
        <w:ind w:left="284"/>
        <w:jc w:val="both"/>
        <w:rPr>
          <w:rFonts w:ascii="Arial" w:eastAsia="Verdana,Italic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b/>
          <w:bCs/>
          <w:sz w:val="22"/>
          <w:szCs w:val="22"/>
          <w:lang w:val="pl-PL"/>
        </w:rPr>
        <w:t>TAK*/NIE *</w:t>
      </w:r>
    </w:p>
    <w:p w14:paraId="73ACB167" w14:textId="77777777" w:rsidR="007A3547" w:rsidRDefault="007A3547" w:rsidP="00CB7739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431E9EF3" w14:textId="77777777" w:rsidR="00652525" w:rsidRDefault="00652525" w:rsidP="00CB7739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08C4A4BA" w14:textId="77777777" w:rsidR="00652525" w:rsidRDefault="00652525" w:rsidP="00652525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.............................. 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dnia</w:t>
      </w:r>
      <w:proofErr w:type="spellEnd"/>
      <w:r>
        <w:rPr>
          <w:rFonts w:ascii="Arial" w:hAnsi="Arial" w:cs="Arial"/>
          <w:sz w:val="18"/>
          <w:szCs w:val="18"/>
        </w:rPr>
        <w:t xml:space="preserve"> .......................</w:t>
      </w:r>
    </w:p>
    <w:p w14:paraId="7AF01BE1" w14:textId="77777777" w:rsidR="00652525" w:rsidRDefault="00652525" w:rsidP="00652525">
      <w:pPr>
        <w:pStyle w:val="Nagwek"/>
        <w:rPr>
          <w:rFonts w:ascii="Arial" w:hAnsi="Arial" w:cs="Arial"/>
          <w:sz w:val="18"/>
          <w:szCs w:val="18"/>
        </w:rPr>
      </w:pPr>
    </w:p>
    <w:p w14:paraId="686A7C4C" w14:textId="77777777" w:rsidR="00652525" w:rsidRDefault="00652525" w:rsidP="00CB7739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582F6FA9" w14:textId="77777777" w:rsidR="00652525" w:rsidRDefault="00652525" w:rsidP="00652525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  <w:r w:rsidRPr="00652525">
        <w:rPr>
          <w:rFonts w:ascii="Arial" w:hAnsi="Arial" w:cs="Arial"/>
          <w:b/>
          <w:sz w:val="18"/>
          <w:szCs w:val="18"/>
          <w:lang w:val="pl-PL"/>
        </w:rPr>
        <w:t>Podpis podmi</w:t>
      </w:r>
      <w:r>
        <w:rPr>
          <w:rFonts w:ascii="Arial" w:hAnsi="Arial" w:cs="Arial"/>
          <w:b/>
          <w:sz w:val="18"/>
          <w:szCs w:val="18"/>
          <w:lang w:val="pl-PL"/>
        </w:rPr>
        <w:t>o</w:t>
      </w:r>
      <w:r w:rsidRPr="00652525">
        <w:rPr>
          <w:rFonts w:ascii="Arial" w:hAnsi="Arial" w:cs="Arial"/>
          <w:b/>
          <w:sz w:val="18"/>
          <w:szCs w:val="18"/>
          <w:lang w:val="pl-PL"/>
        </w:rPr>
        <w:t>tu u</w:t>
      </w:r>
      <w:r>
        <w:rPr>
          <w:rFonts w:ascii="Arial" w:hAnsi="Arial" w:cs="Arial"/>
          <w:b/>
          <w:sz w:val="18"/>
          <w:szCs w:val="18"/>
          <w:lang w:val="pl-PL"/>
        </w:rPr>
        <w:t>dostę</w:t>
      </w:r>
      <w:r w:rsidRPr="00652525">
        <w:rPr>
          <w:rFonts w:ascii="Arial" w:hAnsi="Arial" w:cs="Arial"/>
          <w:b/>
          <w:sz w:val="18"/>
          <w:szCs w:val="18"/>
          <w:lang w:val="pl-PL"/>
        </w:rPr>
        <w:t>pniającego zasoby</w:t>
      </w:r>
    </w:p>
    <w:p w14:paraId="2EDB907F" w14:textId="77777777" w:rsidR="005761A5" w:rsidRPr="00F12D58" w:rsidRDefault="005761A5" w:rsidP="005761A5">
      <w:pPr>
        <w:jc w:val="right"/>
        <w:rPr>
          <w:rFonts w:ascii="Arial" w:hAnsi="Arial" w:cs="Arial"/>
          <w:b/>
          <w:sz w:val="18"/>
          <w:szCs w:val="18"/>
        </w:rPr>
      </w:pPr>
      <w:proofErr w:type="spellStart"/>
      <w:r w:rsidRPr="00F12D58">
        <w:rPr>
          <w:rFonts w:ascii="Arial" w:hAnsi="Arial" w:cs="Arial"/>
          <w:b/>
          <w:sz w:val="18"/>
          <w:szCs w:val="18"/>
        </w:rPr>
        <w:t>Oświadczenie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podpisać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kwalifikowanym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elektronicznym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</w:p>
    <w:p w14:paraId="38431368" w14:textId="77777777" w:rsidR="005761A5" w:rsidRPr="00F12D58" w:rsidRDefault="005761A5" w:rsidP="005761A5">
      <w:pPr>
        <w:jc w:val="right"/>
        <w:rPr>
          <w:rFonts w:ascii="Arial" w:hAnsi="Arial" w:cs="Arial"/>
          <w:b/>
          <w:i/>
          <w:sz w:val="18"/>
          <w:szCs w:val="18"/>
        </w:rPr>
      </w:pPr>
      <w:proofErr w:type="spellStart"/>
      <w:r w:rsidRPr="00F12D58">
        <w:rPr>
          <w:rFonts w:ascii="Arial" w:hAnsi="Arial" w:cs="Arial"/>
          <w:b/>
          <w:sz w:val="18"/>
          <w:szCs w:val="18"/>
        </w:rPr>
        <w:t>lub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zaufanym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lub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osobistym</w:t>
      </w:r>
      <w:proofErr w:type="spellEnd"/>
    </w:p>
    <w:p w14:paraId="004C4A43" w14:textId="77777777" w:rsidR="005761A5" w:rsidRPr="00652525" w:rsidRDefault="005761A5" w:rsidP="00652525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</w:p>
    <w:p w14:paraId="09C998C7" w14:textId="77777777" w:rsidR="00652525" w:rsidRPr="00CB7739" w:rsidRDefault="00652525" w:rsidP="00652525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sz w:val="22"/>
          <w:szCs w:val="22"/>
          <w:lang w:val="pl-PL"/>
        </w:rPr>
      </w:pPr>
    </w:p>
    <w:p w14:paraId="15F6B2C2" w14:textId="77777777" w:rsidR="002803A4" w:rsidRPr="00A52EAC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UWAGA:</w:t>
      </w:r>
    </w:p>
    <w:p w14:paraId="343481A1" w14:textId="77777777" w:rsidR="002803A4" w:rsidRPr="00A52EAC" w:rsidRDefault="002803A4" w:rsidP="00A52EAC">
      <w:pPr>
        <w:autoSpaceDE w:val="0"/>
        <w:autoSpaceDN w:val="0"/>
        <w:adjustRightInd w:val="0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Zamiast niniejszego Formularza można przedstawić inne dokumenty, w szczególności:</w:t>
      </w:r>
    </w:p>
    <w:p w14:paraId="5D5DBAD1" w14:textId="77777777" w:rsidR="002803A4" w:rsidRPr="00A52EAC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 xml:space="preserve">pisemne zobowiązanie podmiotu, o którym mowa w art. </w:t>
      </w:r>
      <w:r w:rsidR="00FD7937"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118</w:t>
      </w: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 xml:space="preserve"> ustawy </w:t>
      </w:r>
      <w:proofErr w:type="spellStart"/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Pzp</w:t>
      </w:r>
      <w:proofErr w:type="spellEnd"/>
    </w:p>
    <w:p w14:paraId="6FD4C465" w14:textId="77777777" w:rsidR="002803A4" w:rsidRPr="00A52EAC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lastRenderedPageBreak/>
        <w:t>dokumenty dotyczące:</w:t>
      </w:r>
    </w:p>
    <w:p w14:paraId="507F3E64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dostępnych wykonawcy zasobów innego podmiotu;</w:t>
      </w:r>
    </w:p>
    <w:p w14:paraId="3C896B27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sposobu wykorzystania zasobów innego podmiotu, przez Wykonawcę przy wykonywaniu zamówienia publicznego;</w:t>
      </w:r>
    </w:p>
    <w:p w14:paraId="7EE0956D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i okresu udziału innego podmiotu przy wykonywaniu zamówienia;</w:t>
      </w:r>
    </w:p>
    <w:p w14:paraId="08D163C6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czy podmiot, na zdolnościach którego wykonawca polega w od</w:t>
      </w:r>
      <w:r w:rsidR="005104D2"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niesieniu do warunków udziału w </w:t>
      </w: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postępowaniu dotyczących wykształcenia, kwalifikacji zawodowych lub doświadczenia, zrealizuje roboty budowalne, których wskazane zdolności dotyczą</w:t>
      </w:r>
      <w:r w:rsidR="006A0A40"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.</w:t>
      </w:r>
    </w:p>
    <w:p w14:paraId="63ED4911" w14:textId="77777777" w:rsidR="002803A4" w:rsidRPr="00CB7739" w:rsidRDefault="00A52EAC" w:rsidP="00CB7739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__</w:t>
      </w:r>
      <w:r w:rsidR="002803A4" w:rsidRPr="00CB7739">
        <w:rPr>
          <w:rFonts w:ascii="Arial" w:hAnsi="Arial" w:cs="Arial"/>
          <w:sz w:val="22"/>
          <w:szCs w:val="22"/>
          <w:lang w:val="pl-PL"/>
        </w:rPr>
        <w:t>_____________________</w:t>
      </w:r>
    </w:p>
    <w:p w14:paraId="2118FC7A" w14:textId="77777777" w:rsidR="009235B0" w:rsidRPr="002E36A2" w:rsidRDefault="002803A4" w:rsidP="00CB7739">
      <w:pPr>
        <w:spacing w:line="271" w:lineRule="auto"/>
        <w:rPr>
          <w:rFonts w:ascii="Arial" w:hAnsi="Arial" w:cs="Arial"/>
          <w:i/>
          <w:sz w:val="16"/>
          <w:szCs w:val="16"/>
          <w:lang w:val="pl-PL"/>
        </w:rPr>
      </w:pPr>
      <w:r w:rsidRPr="002E36A2">
        <w:rPr>
          <w:rFonts w:ascii="Arial" w:hAnsi="Arial" w:cs="Arial"/>
          <w:sz w:val="16"/>
          <w:szCs w:val="16"/>
          <w:lang w:val="pl-PL"/>
        </w:rPr>
        <w:t xml:space="preserve">* </w:t>
      </w:r>
      <w:r w:rsidRPr="002E36A2">
        <w:rPr>
          <w:rFonts w:ascii="Arial" w:hAnsi="Arial" w:cs="Arial"/>
          <w:i/>
          <w:sz w:val="16"/>
          <w:szCs w:val="16"/>
          <w:lang w:val="pl-PL"/>
        </w:rPr>
        <w:t>- niepotrzebne skreślić</w:t>
      </w:r>
    </w:p>
    <w:sectPr w:rsidR="009235B0" w:rsidRPr="002E36A2" w:rsidSect="003E666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47E62" w14:textId="77777777" w:rsidR="004C1E28" w:rsidRDefault="004C1E28" w:rsidP="00AC1A4B">
      <w:r>
        <w:separator/>
      </w:r>
    </w:p>
  </w:endnote>
  <w:endnote w:type="continuationSeparator" w:id="0">
    <w:p w14:paraId="3954EF41" w14:textId="77777777" w:rsidR="004C1E28" w:rsidRDefault="004C1E28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5442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D0C0EC" w14:textId="77777777" w:rsidR="007A3547" w:rsidRDefault="007A3547">
            <w:pPr>
              <w:pStyle w:val="Stopka"/>
              <w:jc w:val="center"/>
            </w:pPr>
            <w:r w:rsidRPr="007A3547">
              <w:rPr>
                <w:i/>
                <w:sz w:val="20"/>
                <w:lang w:val="pl-PL"/>
              </w:rPr>
              <w:t xml:space="preserve">Strona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PAGE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FD64D8"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  <w:r w:rsidRPr="007A3547">
              <w:rPr>
                <w:i/>
                <w:sz w:val="20"/>
                <w:lang w:val="pl-PL"/>
              </w:rPr>
              <w:t xml:space="preserve"> z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NUMPAGES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FD64D8"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</w:p>
        </w:sdtContent>
      </w:sdt>
    </w:sdtContent>
  </w:sdt>
  <w:p w14:paraId="7C8602F6" w14:textId="77777777" w:rsidR="007A3547" w:rsidRDefault="007A35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6A162" w14:textId="77777777" w:rsidR="004C1E28" w:rsidRDefault="004C1E28" w:rsidP="00AC1A4B">
      <w:r>
        <w:separator/>
      </w:r>
    </w:p>
  </w:footnote>
  <w:footnote w:type="continuationSeparator" w:id="0">
    <w:p w14:paraId="1F4283D2" w14:textId="77777777" w:rsidR="004C1E28" w:rsidRDefault="004C1E28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7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764181155">
    <w:abstractNumId w:val="45"/>
  </w:num>
  <w:num w:numId="2" w16cid:durableId="1093741565">
    <w:abstractNumId w:val="36"/>
  </w:num>
  <w:num w:numId="3" w16cid:durableId="1374961317">
    <w:abstractNumId w:val="37"/>
  </w:num>
  <w:num w:numId="4" w16cid:durableId="1772504677">
    <w:abstractNumId w:val="20"/>
  </w:num>
  <w:num w:numId="5" w16cid:durableId="1967008722">
    <w:abstractNumId w:val="44"/>
  </w:num>
  <w:num w:numId="6" w16cid:durableId="902562825">
    <w:abstractNumId w:val="18"/>
  </w:num>
  <w:num w:numId="7" w16cid:durableId="1377660599">
    <w:abstractNumId w:val="22"/>
  </w:num>
  <w:num w:numId="8" w16cid:durableId="1923177083">
    <w:abstractNumId w:val="33"/>
  </w:num>
  <w:num w:numId="9" w16cid:durableId="2131434817">
    <w:abstractNumId w:val="31"/>
  </w:num>
  <w:num w:numId="10" w16cid:durableId="1047411291">
    <w:abstractNumId w:val="32"/>
  </w:num>
  <w:num w:numId="11" w16cid:durableId="130169954">
    <w:abstractNumId w:val="42"/>
  </w:num>
  <w:num w:numId="12" w16cid:durableId="1201866773">
    <w:abstractNumId w:val="29"/>
  </w:num>
  <w:num w:numId="13" w16cid:durableId="349993341">
    <w:abstractNumId w:val="38"/>
  </w:num>
  <w:num w:numId="14" w16cid:durableId="1585919926">
    <w:abstractNumId w:val="40"/>
  </w:num>
  <w:num w:numId="15" w16cid:durableId="989676992">
    <w:abstractNumId w:val="39"/>
  </w:num>
  <w:num w:numId="16" w16cid:durableId="1053041887">
    <w:abstractNumId w:val="24"/>
  </w:num>
  <w:num w:numId="17" w16cid:durableId="1280453149">
    <w:abstractNumId w:val="34"/>
  </w:num>
  <w:num w:numId="18" w16cid:durableId="187184423">
    <w:abstractNumId w:val="41"/>
  </w:num>
  <w:num w:numId="19" w16cid:durableId="163860548">
    <w:abstractNumId w:val="47"/>
  </w:num>
  <w:num w:numId="20" w16cid:durableId="324015417">
    <w:abstractNumId w:val="27"/>
  </w:num>
  <w:num w:numId="21" w16cid:durableId="1050685118">
    <w:abstractNumId w:val="48"/>
  </w:num>
  <w:num w:numId="22" w16cid:durableId="249583341">
    <w:abstractNumId w:val="17"/>
  </w:num>
  <w:num w:numId="23" w16cid:durableId="567618012">
    <w:abstractNumId w:val="43"/>
  </w:num>
  <w:num w:numId="24" w16cid:durableId="751196039">
    <w:abstractNumId w:val="35"/>
  </w:num>
  <w:num w:numId="25" w16cid:durableId="912079211">
    <w:abstractNumId w:val="25"/>
  </w:num>
  <w:num w:numId="26" w16cid:durableId="1949773822">
    <w:abstractNumId w:val="28"/>
  </w:num>
  <w:num w:numId="27" w16cid:durableId="1692099018">
    <w:abstractNumId w:val="49"/>
  </w:num>
  <w:num w:numId="28" w16cid:durableId="819493835">
    <w:abstractNumId w:val="23"/>
  </w:num>
  <w:num w:numId="29" w16cid:durableId="119299865">
    <w:abstractNumId w:val="46"/>
  </w:num>
  <w:num w:numId="30" w16cid:durableId="1104963972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8C0"/>
    <w:rsid w:val="00004C63"/>
    <w:rsid w:val="00007345"/>
    <w:rsid w:val="000210DD"/>
    <w:rsid w:val="0002205F"/>
    <w:rsid w:val="00033C13"/>
    <w:rsid w:val="0003731D"/>
    <w:rsid w:val="00042D20"/>
    <w:rsid w:val="000518F2"/>
    <w:rsid w:val="000543C5"/>
    <w:rsid w:val="00061448"/>
    <w:rsid w:val="0007624C"/>
    <w:rsid w:val="000850C2"/>
    <w:rsid w:val="000879B8"/>
    <w:rsid w:val="00091D11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2ED2"/>
    <w:rsid w:val="000C6661"/>
    <w:rsid w:val="000D0922"/>
    <w:rsid w:val="000D0BEC"/>
    <w:rsid w:val="000D0CCE"/>
    <w:rsid w:val="000D3EB4"/>
    <w:rsid w:val="000D4556"/>
    <w:rsid w:val="000E19DE"/>
    <w:rsid w:val="000E528D"/>
    <w:rsid w:val="000E5EBD"/>
    <w:rsid w:val="000F30D1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A43"/>
    <w:rsid w:val="00111F96"/>
    <w:rsid w:val="00114A18"/>
    <w:rsid w:val="001205ED"/>
    <w:rsid w:val="0012574F"/>
    <w:rsid w:val="00130A93"/>
    <w:rsid w:val="00130F50"/>
    <w:rsid w:val="00132699"/>
    <w:rsid w:val="0013318B"/>
    <w:rsid w:val="00137B9B"/>
    <w:rsid w:val="001424B4"/>
    <w:rsid w:val="001425BE"/>
    <w:rsid w:val="00143A38"/>
    <w:rsid w:val="00144359"/>
    <w:rsid w:val="00154D25"/>
    <w:rsid w:val="00155F38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2686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C69DA"/>
    <w:rsid w:val="001C7024"/>
    <w:rsid w:val="001D0C5A"/>
    <w:rsid w:val="001E12D2"/>
    <w:rsid w:val="001E1620"/>
    <w:rsid w:val="001E1A60"/>
    <w:rsid w:val="001E44B3"/>
    <w:rsid w:val="001F0CBC"/>
    <w:rsid w:val="001F54F4"/>
    <w:rsid w:val="001F7D06"/>
    <w:rsid w:val="002001B2"/>
    <w:rsid w:val="00206B43"/>
    <w:rsid w:val="00210C66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86795"/>
    <w:rsid w:val="00290F52"/>
    <w:rsid w:val="002913C2"/>
    <w:rsid w:val="00297BAD"/>
    <w:rsid w:val="002A20F6"/>
    <w:rsid w:val="002A2859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1D0B"/>
    <w:rsid w:val="002D2663"/>
    <w:rsid w:val="002D72E3"/>
    <w:rsid w:val="002E2B97"/>
    <w:rsid w:val="002E36A2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712B3"/>
    <w:rsid w:val="00374748"/>
    <w:rsid w:val="00376C10"/>
    <w:rsid w:val="00380A42"/>
    <w:rsid w:val="00383084"/>
    <w:rsid w:val="00383B71"/>
    <w:rsid w:val="00386B8A"/>
    <w:rsid w:val="00392CBD"/>
    <w:rsid w:val="0039479E"/>
    <w:rsid w:val="00396BCB"/>
    <w:rsid w:val="00397716"/>
    <w:rsid w:val="003A3272"/>
    <w:rsid w:val="003A43AC"/>
    <w:rsid w:val="003B1639"/>
    <w:rsid w:val="003B38D4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18CA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58AA"/>
    <w:rsid w:val="004B7BA6"/>
    <w:rsid w:val="004B7C75"/>
    <w:rsid w:val="004C1E28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61A5"/>
    <w:rsid w:val="005776CA"/>
    <w:rsid w:val="00580263"/>
    <w:rsid w:val="005831DC"/>
    <w:rsid w:val="0058613A"/>
    <w:rsid w:val="005941DD"/>
    <w:rsid w:val="00597420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0838"/>
    <w:rsid w:val="0064251B"/>
    <w:rsid w:val="00650876"/>
    <w:rsid w:val="00652525"/>
    <w:rsid w:val="006559E2"/>
    <w:rsid w:val="006559FE"/>
    <w:rsid w:val="00657B01"/>
    <w:rsid w:val="00662FFB"/>
    <w:rsid w:val="00667025"/>
    <w:rsid w:val="006802C0"/>
    <w:rsid w:val="00680650"/>
    <w:rsid w:val="006877F8"/>
    <w:rsid w:val="00690D64"/>
    <w:rsid w:val="006915D2"/>
    <w:rsid w:val="00697750"/>
    <w:rsid w:val="006A0A40"/>
    <w:rsid w:val="006A18FC"/>
    <w:rsid w:val="006A21E6"/>
    <w:rsid w:val="006A33DA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E683D"/>
    <w:rsid w:val="006F014F"/>
    <w:rsid w:val="006F479A"/>
    <w:rsid w:val="00705822"/>
    <w:rsid w:val="00706834"/>
    <w:rsid w:val="00710E9E"/>
    <w:rsid w:val="00720F95"/>
    <w:rsid w:val="0072428C"/>
    <w:rsid w:val="00726245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12BB"/>
    <w:rsid w:val="007725FD"/>
    <w:rsid w:val="00772BAA"/>
    <w:rsid w:val="007819F1"/>
    <w:rsid w:val="0079333B"/>
    <w:rsid w:val="007949BB"/>
    <w:rsid w:val="007A2D3A"/>
    <w:rsid w:val="007A3547"/>
    <w:rsid w:val="007B2F9B"/>
    <w:rsid w:val="007C0ABE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14DE"/>
    <w:rsid w:val="0080214E"/>
    <w:rsid w:val="008048BE"/>
    <w:rsid w:val="00810052"/>
    <w:rsid w:val="00810851"/>
    <w:rsid w:val="008142D8"/>
    <w:rsid w:val="00816FDD"/>
    <w:rsid w:val="00822EFD"/>
    <w:rsid w:val="008265F7"/>
    <w:rsid w:val="00835948"/>
    <w:rsid w:val="008365BB"/>
    <w:rsid w:val="00840B61"/>
    <w:rsid w:val="008415CB"/>
    <w:rsid w:val="008453B4"/>
    <w:rsid w:val="0085309B"/>
    <w:rsid w:val="008543F8"/>
    <w:rsid w:val="00870385"/>
    <w:rsid w:val="008706E2"/>
    <w:rsid w:val="00875D96"/>
    <w:rsid w:val="00877524"/>
    <w:rsid w:val="008810FA"/>
    <w:rsid w:val="00887D68"/>
    <w:rsid w:val="008938E0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32C24"/>
    <w:rsid w:val="00936245"/>
    <w:rsid w:val="00936E2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5C51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0117"/>
    <w:rsid w:val="009F2DA7"/>
    <w:rsid w:val="009F759B"/>
    <w:rsid w:val="00A017CD"/>
    <w:rsid w:val="00A01D5E"/>
    <w:rsid w:val="00A029A4"/>
    <w:rsid w:val="00A03F64"/>
    <w:rsid w:val="00A10748"/>
    <w:rsid w:val="00A11359"/>
    <w:rsid w:val="00A14DC1"/>
    <w:rsid w:val="00A214DB"/>
    <w:rsid w:val="00A3672D"/>
    <w:rsid w:val="00A4210D"/>
    <w:rsid w:val="00A447AD"/>
    <w:rsid w:val="00A45003"/>
    <w:rsid w:val="00A46220"/>
    <w:rsid w:val="00A52EAC"/>
    <w:rsid w:val="00A57B18"/>
    <w:rsid w:val="00A6161F"/>
    <w:rsid w:val="00A654C3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28AA"/>
    <w:rsid w:val="00B33F6A"/>
    <w:rsid w:val="00B346FA"/>
    <w:rsid w:val="00B4070E"/>
    <w:rsid w:val="00B407E4"/>
    <w:rsid w:val="00B42E1F"/>
    <w:rsid w:val="00B432B6"/>
    <w:rsid w:val="00B46CBA"/>
    <w:rsid w:val="00B51CEA"/>
    <w:rsid w:val="00B56E4B"/>
    <w:rsid w:val="00B614C2"/>
    <w:rsid w:val="00B6652B"/>
    <w:rsid w:val="00B66763"/>
    <w:rsid w:val="00B7142D"/>
    <w:rsid w:val="00B7161C"/>
    <w:rsid w:val="00B86934"/>
    <w:rsid w:val="00B94DE2"/>
    <w:rsid w:val="00BA0CA8"/>
    <w:rsid w:val="00BA237F"/>
    <w:rsid w:val="00BA5221"/>
    <w:rsid w:val="00BA6D6F"/>
    <w:rsid w:val="00BA6EA5"/>
    <w:rsid w:val="00BB263B"/>
    <w:rsid w:val="00BB6FF9"/>
    <w:rsid w:val="00BC3520"/>
    <w:rsid w:val="00BC3774"/>
    <w:rsid w:val="00BD0693"/>
    <w:rsid w:val="00BD11C1"/>
    <w:rsid w:val="00BD4F94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15268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66785"/>
    <w:rsid w:val="00C71829"/>
    <w:rsid w:val="00C722FC"/>
    <w:rsid w:val="00C74B42"/>
    <w:rsid w:val="00C74E34"/>
    <w:rsid w:val="00C81F35"/>
    <w:rsid w:val="00C82D28"/>
    <w:rsid w:val="00C84333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D3467"/>
    <w:rsid w:val="00CD3A0D"/>
    <w:rsid w:val="00CE49BA"/>
    <w:rsid w:val="00CF3224"/>
    <w:rsid w:val="00CF5982"/>
    <w:rsid w:val="00CF6106"/>
    <w:rsid w:val="00CF6E4A"/>
    <w:rsid w:val="00D02ABA"/>
    <w:rsid w:val="00D03963"/>
    <w:rsid w:val="00D110C9"/>
    <w:rsid w:val="00D15343"/>
    <w:rsid w:val="00D17425"/>
    <w:rsid w:val="00D179DD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2231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3D88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1B28"/>
    <w:rsid w:val="00F63071"/>
    <w:rsid w:val="00F64313"/>
    <w:rsid w:val="00F64665"/>
    <w:rsid w:val="00F6554B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4D8"/>
    <w:rsid w:val="00FD69E4"/>
    <w:rsid w:val="00FD7937"/>
    <w:rsid w:val="00FE1D24"/>
    <w:rsid w:val="00FE43BF"/>
    <w:rsid w:val="00FE79B0"/>
    <w:rsid w:val="00FF0C62"/>
    <w:rsid w:val="00FF5088"/>
    <w:rsid w:val="00FF56A9"/>
    <w:rsid w:val="00FF5E30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22CE5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46334-C770-4EE2-8C7E-265ACBEC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Radomyśl Wielki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SWZ- Zobowiązanie podmiotu trzeciego</dc:title>
  <dc:creator>Joanna Kulpa</dc:creator>
  <cp:keywords>SWZ</cp:keywords>
  <cp:lastModifiedBy>Joanna Kulpa</cp:lastModifiedBy>
  <cp:revision>4</cp:revision>
  <cp:lastPrinted>2021-01-22T11:31:00Z</cp:lastPrinted>
  <dcterms:created xsi:type="dcterms:W3CDTF">2026-02-06T11:46:00Z</dcterms:created>
  <dcterms:modified xsi:type="dcterms:W3CDTF">2026-04-16T09:05:00Z</dcterms:modified>
</cp:coreProperties>
</file>